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527E8" w14:textId="77777777" w:rsidR="006A5AD5" w:rsidRPr="006A5AD5" w:rsidRDefault="006A5AD5" w:rsidP="006A5AD5">
      <w:pPr>
        <w:pStyle w:val="Akapitzlist"/>
        <w:tabs>
          <w:tab w:val="left" w:pos="7065"/>
        </w:tabs>
        <w:spacing w:after="0"/>
        <w:ind w:left="0"/>
        <w:jc w:val="right"/>
        <w:rPr>
          <w:rFonts w:cs="Tahoma"/>
          <w:b/>
          <w:sz w:val="24"/>
          <w:szCs w:val="24"/>
        </w:rPr>
      </w:pPr>
      <w:r>
        <w:rPr>
          <w:rFonts w:cs="Tahoma"/>
          <w:b/>
          <w:i/>
          <w:sz w:val="24"/>
          <w:szCs w:val="24"/>
        </w:rPr>
        <w:t>Z</w:t>
      </w:r>
      <w:r w:rsidRPr="006A5AD5">
        <w:rPr>
          <w:rFonts w:cs="Tahoma"/>
          <w:b/>
          <w:i/>
          <w:sz w:val="24"/>
          <w:szCs w:val="24"/>
        </w:rPr>
        <w:t xml:space="preserve">ałącznik nr 3 </w:t>
      </w:r>
    </w:p>
    <w:p w14:paraId="02E8ED8A" w14:textId="77777777" w:rsidR="00970524" w:rsidRPr="00891C14" w:rsidRDefault="00970524" w:rsidP="00970524">
      <w:pPr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</w:p>
    <w:p w14:paraId="3CED7D15" w14:textId="622C7CEA" w:rsidR="00970524" w:rsidRPr="00891C14" w:rsidRDefault="00970524" w:rsidP="00970524">
      <w:pPr>
        <w:jc w:val="center"/>
        <w:rPr>
          <w:b/>
          <w:i/>
          <w:sz w:val="24"/>
          <w:szCs w:val="24"/>
        </w:rPr>
      </w:pPr>
      <w:r w:rsidRPr="00891C14">
        <w:rPr>
          <w:b/>
          <w:sz w:val="24"/>
          <w:szCs w:val="24"/>
        </w:rPr>
        <w:t xml:space="preserve">WYKAZ </w:t>
      </w:r>
      <w:r>
        <w:rPr>
          <w:b/>
          <w:sz w:val="24"/>
          <w:szCs w:val="24"/>
        </w:rPr>
        <w:t>USŁUG</w:t>
      </w:r>
    </w:p>
    <w:p w14:paraId="7DE46013" w14:textId="77777777" w:rsidR="00970524" w:rsidRPr="00891C14" w:rsidRDefault="00970524" w:rsidP="00970524">
      <w:pPr>
        <w:tabs>
          <w:tab w:val="left" w:pos="0"/>
        </w:tabs>
        <w:spacing w:after="0" w:line="240" w:lineRule="auto"/>
        <w:jc w:val="center"/>
        <w:rPr>
          <w:b/>
          <w:sz w:val="24"/>
          <w:szCs w:val="24"/>
        </w:rPr>
      </w:pPr>
      <w:r w:rsidRPr="00891C14">
        <w:rPr>
          <w:b/>
          <w:sz w:val="24"/>
          <w:szCs w:val="24"/>
        </w:rPr>
        <w:t xml:space="preserve">Przystępując do udziału w postępowaniu o udzielenie zamówienia publicznego na zadanie pn.: </w:t>
      </w:r>
    </w:p>
    <w:p w14:paraId="18787D5C" w14:textId="77777777" w:rsidR="00FE7264" w:rsidRPr="00FE7264" w:rsidRDefault="006A5AD5" w:rsidP="00FE7264">
      <w:pPr>
        <w:pStyle w:val="Standard"/>
        <w:jc w:val="center"/>
        <w:rPr>
          <w:rFonts w:ascii="Calibri" w:eastAsia="Calibri" w:hAnsi="Calibri" w:cs="Calibri"/>
          <w:b/>
          <w:bCs/>
          <w:lang w:eastAsia="en-US"/>
        </w:rPr>
      </w:pPr>
      <w:r>
        <w:rPr>
          <w:rFonts w:ascii="Calibri" w:eastAsia="Calibri" w:hAnsi="Calibri" w:cs="Calibri"/>
          <w:b/>
          <w:bCs/>
          <w:lang w:eastAsia="en-US"/>
        </w:rPr>
        <w:t>„</w:t>
      </w:r>
      <w:r w:rsidR="00FE7264" w:rsidRPr="00FE7264">
        <w:rPr>
          <w:rFonts w:ascii="Calibri" w:eastAsia="Calibri" w:hAnsi="Calibri" w:cs="Calibri"/>
          <w:b/>
          <w:bCs/>
          <w:lang w:eastAsia="en-US"/>
        </w:rPr>
        <w:t>Zagospodarowanie odpadów o kodzie 20 02 01</w:t>
      </w:r>
    </w:p>
    <w:p w14:paraId="5D774FB5" w14:textId="616DE153" w:rsidR="00970524" w:rsidRPr="00311F76" w:rsidRDefault="00FE7264" w:rsidP="00FE7264">
      <w:pPr>
        <w:pStyle w:val="Standard"/>
        <w:jc w:val="center"/>
        <w:rPr>
          <w:rFonts w:ascii="Calibri" w:eastAsia="Calibri" w:hAnsi="Calibri" w:cs="Calibri"/>
          <w:b/>
          <w:bCs/>
          <w:lang w:eastAsia="en-US"/>
        </w:rPr>
      </w:pPr>
      <w:r w:rsidRPr="00FE7264">
        <w:rPr>
          <w:rFonts w:ascii="Calibri" w:eastAsia="Calibri" w:hAnsi="Calibri" w:cs="Calibri"/>
          <w:b/>
          <w:bCs/>
          <w:lang w:eastAsia="en-US"/>
        </w:rPr>
        <w:t>z Miejskiego Przedsiębiorstwa Gospodarki Odpadami Sp. z o.o. w Sosnowcu</w:t>
      </w:r>
      <w:r w:rsidR="00970524" w:rsidRPr="00311F76">
        <w:rPr>
          <w:rFonts w:ascii="Calibri" w:eastAsia="Calibri" w:hAnsi="Calibri" w:cs="Calibri"/>
          <w:b/>
          <w:bCs/>
          <w:lang w:eastAsia="en-US"/>
        </w:rPr>
        <w:t>”</w:t>
      </w:r>
    </w:p>
    <w:p w14:paraId="4539CB8A" w14:textId="77777777" w:rsidR="00970524" w:rsidRPr="00311F76" w:rsidRDefault="00970524" w:rsidP="00970524">
      <w:pPr>
        <w:pStyle w:val="Standard"/>
        <w:widowControl/>
        <w:autoSpaceDE/>
        <w:autoSpaceDN/>
        <w:adjustRightInd/>
        <w:jc w:val="center"/>
        <w:rPr>
          <w:rFonts w:ascii="Arial" w:hAnsi="Arial"/>
        </w:rPr>
      </w:pPr>
    </w:p>
    <w:p w14:paraId="55423F7A" w14:textId="20CDA033" w:rsidR="00970524" w:rsidRPr="00891C14" w:rsidRDefault="006A5AD5" w:rsidP="00970524">
      <w:pPr>
        <w:widowControl w:val="0"/>
        <w:autoSpaceDE w:val="0"/>
        <w:autoSpaceDN w:val="0"/>
        <w:adjustRightInd w:val="0"/>
        <w:spacing w:after="0" w:line="240" w:lineRule="auto"/>
        <w:ind w:right="34"/>
        <w:jc w:val="center"/>
        <w:rPr>
          <w:rFonts w:cs="Calibri"/>
          <w:b/>
          <w:bCs/>
          <w:spacing w:val="-1"/>
          <w:sz w:val="24"/>
          <w:szCs w:val="24"/>
        </w:rPr>
      </w:pPr>
      <w:r w:rsidRPr="00311F76">
        <w:rPr>
          <w:rFonts w:cs="Calibri"/>
          <w:b/>
          <w:bCs/>
          <w:spacing w:val="-1"/>
          <w:sz w:val="24"/>
          <w:szCs w:val="24"/>
        </w:rPr>
        <w:t xml:space="preserve">znak sprawy: </w:t>
      </w:r>
      <w:r w:rsidR="005451F0">
        <w:rPr>
          <w:rFonts w:cs="Calibri"/>
          <w:b/>
          <w:bCs/>
          <w:spacing w:val="-1"/>
          <w:sz w:val="24"/>
          <w:szCs w:val="24"/>
        </w:rPr>
        <w:t>MPGO.05.2026</w:t>
      </w:r>
    </w:p>
    <w:p w14:paraId="698A1D0F" w14:textId="77777777" w:rsidR="00970524" w:rsidRPr="00891C14" w:rsidRDefault="00970524" w:rsidP="00970524">
      <w:pPr>
        <w:contextualSpacing/>
        <w:jc w:val="center"/>
        <w:rPr>
          <w:rFonts w:cs="Calibri"/>
          <w:b/>
          <w:bCs/>
          <w:spacing w:val="-1"/>
        </w:rPr>
      </w:pPr>
    </w:p>
    <w:p w14:paraId="7289BE4F" w14:textId="77777777" w:rsidR="00970524" w:rsidRPr="00891C14" w:rsidRDefault="00970524" w:rsidP="00970524">
      <w:pPr>
        <w:pStyle w:val="Tekstpodstawowy"/>
        <w:spacing w:before="120"/>
        <w:ind w:left="284" w:right="140"/>
        <w:jc w:val="center"/>
        <w:rPr>
          <w:rFonts w:cs="Arial"/>
        </w:rPr>
      </w:pPr>
      <w:r w:rsidRPr="00891C14">
        <w:rPr>
          <w:rFonts w:cs="Arial"/>
        </w:rPr>
        <w:t>.............................................................................................................................................</w:t>
      </w:r>
    </w:p>
    <w:p w14:paraId="2956D230" w14:textId="77777777" w:rsidR="00970524" w:rsidRPr="00891C14" w:rsidRDefault="00970524" w:rsidP="006A5AD5">
      <w:pPr>
        <w:pStyle w:val="Tekstpodstawowy"/>
        <w:spacing w:after="0"/>
        <w:ind w:left="284" w:right="142"/>
        <w:jc w:val="center"/>
        <w:rPr>
          <w:rFonts w:cs="Arial"/>
        </w:rPr>
      </w:pPr>
      <w:r w:rsidRPr="00891C14">
        <w:rPr>
          <w:rFonts w:cs="Arial"/>
        </w:rPr>
        <w:t>.............................................................................................................................................</w:t>
      </w:r>
    </w:p>
    <w:p w14:paraId="02CA4E16" w14:textId="77777777" w:rsidR="00970524" w:rsidRDefault="006A5AD5" w:rsidP="006A5AD5">
      <w:pPr>
        <w:spacing w:after="0"/>
        <w:jc w:val="center"/>
        <w:rPr>
          <w:rFonts w:cstheme="minorHAnsi"/>
          <w:i/>
          <w:sz w:val="24"/>
          <w:szCs w:val="24"/>
        </w:rPr>
      </w:pPr>
      <w:r w:rsidRPr="006A5AD5">
        <w:rPr>
          <w:rFonts w:cstheme="minorHAnsi"/>
          <w:i/>
          <w:sz w:val="24"/>
          <w:szCs w:val="24"/>
        </w:rPr>
        <w:t>(pełna nazwa/firma oraz adres)</w:t>
      </w:r>
    </w:p>
    <w:p w14:paraId="262262E2" w14:textId="77777777" w:rsidR="006A5AD5" w:rsidRPr="006A5AD5" w:rsidRDefault="006A5AD5" w:rsidP="006A5AD5">
      <w:pPr>
        <w:spacing w:after="0"/>
        <w:jc w:val="center"/>
        <w:rPr>
          <w:rFonts w:ascii="Arial" w:hAnsi="Arial" w:cs="Arial"/>
          <w:bCs/>
          <w:i/>
        </w:rPr>
      </w:pPr>
    </w:p>
    <w:p w14:paraId="06D68F53" w14:textId="77777777" w:rsidR="005B737C" w:rsidRPr="00590D93" w:rsidRDefault="005B737C" w:rsidP="005B737C">
      <w:pPr>
        <w:spacing w:after="0" w:line="240" w:lineRule="auto"/>
        <w:jc w:val="both"/>
        <w:rPr>
          <w:sz w:val="24"/>
          <w:szCs w:val="24"/>
        </w:rPr>
      </w:pPr>
      <w:r w:rsidRPr="00590D93">
        <w:rPr>
          <w:sz w:val="24"/>
          <w:szCs w:val="24"/>
        </w:rPr>
        <w:t>Przedkładamy wykaz usług potwierdzający spełnienie warunków udziału w postępowaniu                  w zakresie zdolności technicznej i zawodowej:</w:t>
      </w:r>
    </w:p>
    <w:p w14:paraId="73510916" w14:textId="77777777" w:rsidR="005B737C" w:rsidRPr="00D6040D" w:rsidRDefault="005B737C">
      <w:pPr>
        <w:spacing w:after="0" w:line="240" w:lineRule="auto"/>
        <w:jc w:val="both"/>
        <w:rPr>
          <w:sz w:val="24"/>
          <w:szCs w:val="24"/>
        </w:rPr>
      </w:pPr>
    </w:p>
    <w:p w14:paraId="57A76186" w14:textId="77777777" w:rsidR="003C7D03" w:rsidRPr="00D6040D" w:rsidRDefault="003C7D03">
      <w:pPr>
        <w:spacing w:after="0" w:line="240" w:lineRule="auto"/>
        <w:jc w:val="both"/>
        <w:rPr>
          <w:sz w:val="24"/>
          <w:szCs w:val="24"/>
        </w:rPr>
      </w:pP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1995"/>
        <w:gridCol w:w="1281"/>
        <w:gridCol w:w="1966"/>
        <w:gridCol w:w="1566"/>
        <w:gridCol w:w="1655"/>
      </w:tblGrid>
      <w:tr w:rsidR="00970524" w:rsidRPr="00891C14" w14:paraId="6B6F362E" w14:textId="77777777" w:rsidTr="00970524">
        <w:trPr>
          <w:trHeight w:val="2439"/>
          <w:jc w:val="center"/>
        </w:trPr>
        <w:tc>
          <w:tcPr>
            <w:tcW w:w="525" w:type="dxa"/>
          </w:tcPr>
          <w:p w14:paraId="4B553389" w14:textId="77777777" w:rsidR="00970524" w:rsidRDefault="00970524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1EA6F127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91C1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1995" w:type="dxa"/>
          </w:tcPr>
          <w:p w14:paraId="057E2B9B" w14:textId="77777777" w:rsidR="006A5AD5" w:rsidRDefault="006A5AD5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545B82E5" w14:textId="77777777" w:rsidR="00970524" w:rsidRDefault="00970524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91C14">
              <w:rPr>
                <w:rFonts w:cs="Arial"/>
                <w:b/>
                <w:sz w:val="20"/>
                <w:szCs w:val="20"/>
              </w:rPr>
              <w:t>Przedmiot</w:t>
            </w:r>
            <w:r>
              <w:rPr>
                <w:rFonts w:cs="Arial"/>
                <w:b/>
                <w:sz w:val="20"/>
                <w:szCs w:val="20"/>
              </w:rPr>
              <w:t xml:space="preserve"> usługi</w:t>
            </w:r>
          </w:p>
        </w:tc>
        <w:tc>
          <w:tcPr>
            <w:tcW w:w="1281" w:type="dxa"/>
          </w:tcPr>
          <w:p w14:paraId="55B95DC3" w14:textId="77777777" w:rsidR="006A5AD5" w:rsidRDefault="006A5AD5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34EE21F" w14:textId="77777777" w:rsidR="00970524" w:rsidRPr="00970524" w:rsidRDefault="00970524" w:rsidP="006A5AD5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</w:t>
            </w:r>
            <w:r w:rsidRPr="00970524">
              <w:rPr>
                <w:rFonts w:cs="Arial"/>
                <w:b/>
                <w:sz w:val="20"/>
                <w:szCs w:val="20"/>
              </w:rPr>
              <w:t>artość usługi brutto</w:t>
            </w:r>
          </w:p>
        </w:tc>
        <w:tc>
          <w:tcPr>
            <w:tcW w:w="1966" w:type="dxa"/>
            <w:vAlign w:val="center"/>
          </w:tcPr>
          <w:p w14:paraId="4445A8C3" w14:textId="076C2551" w:rsidR="00970524" w:rsidRPr="00970524" w:rsidRDefault="0024774F" w:rsidP="006A5AD5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DF2477">
              <w:rPr>
                <w:rFonts w:cs="Arial"/>
                <w:b/>
                <w:sz w:val="20"/>
                <w:szCs w:val="20"/>
              </w:rPr>
              <w:t>Data</w:t>
            </w:r>
            <w:r w:rsidR="00970524" w:rsidRPr="00DF2477">
              <w:rPr>
                <w:rFonts w:cs="Arial"/>
                <w:b/>
                <w:sz w:val="20"/>
                <w:szCs w:val="20"/>
              </w:rPr>
              <w:t xml:space="preserve"> realizacji</w:t>
            </w:r>
          </w:p>
          <w:p w14:paraId="3F681117" w14:textId="77777777" w:rsidR="00970524" w:rsidRPr="00970524" w:rsidRDefault="00970524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70524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16646770" w14:textId="77777777" w:rsidR="00970524" w:rsidRPr="0097052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i/>
                <w:sz w:val="20"/>
                <w:szCs w:val="20"/>
              </w:rPr>
            </w:pPr>
            <w:r w:rsidRPr="00970524">
              <w:rPr>
                <w:rFonts w:cs="Arial"/>
                <w:bCs/>
                <w:sz w:val="20"/>
                <w:szCs w:val="20"/>
              </w:rPr>
              <w:t xml:space="preserve"> [od dzień/miesiąc/rok  do dzień/miesiąc/rok]</w:t>
            </w:r>
          </w:p>
        </w:tc>
        <w:tc>
          <w:tcPr>
            <w:tcW w:w="1566" w:type="dxa"/>
            <w:vAlign w:val="center"/>
          </w:tcPr>
          <w:p w14:paraId="24E1037D" w14:textId="77777777" w:rsidR="006A5AD5" w:rsidRDefault="006A5AD5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674F970B" w14:textId="77777777" w:rsidR="00970524" w:rsidRPr="00970524" w:rsidRDefault="00970524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70524">
              <w:rPr>
                <w:rFonts w:cs="Arial"/>
                <w:b/>
                <w:sz w:val="20"/>
                <w:szCs w:val="20"/>
              </w:rPr>
              <w:t xml:space="preserve">Podmiot na rzecz którego usługi te zostały wykonane </w:t>
            </w:r>
          </w:p>
          <w:p w14:paraId="73626985" w14:textId="77777777" w:rsidR="00970524" w:rsidRPr="00970524" w:rsidRDefault="00970524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70524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2176FC12" w14:textId="77777777" w:rsidR="00970524" w:rsidRPr="0097052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i/>
                <w:sz w:val="20"/>
                <w:szCs w:val="20"/>
              </w:rPr>
            </w:pPr>
            <w:r w:rsidRPr="00970524">
              <w:rPr>
                <w:rFonts w:cs="Arial"/>
                <w:bCs/>
                <w:sz w:val="20"/>
                <w:szCs w:val="20"/>
              </w:rPr>
              <w:t>[pełna nazwa i adres podmiotu będącego stroną umowy</w:t>
            </w:r>
            <w:r w:rsidR="007E0F44">
              <w:rPr>
                <w:rFonts w:cs="Arial"/>
                <w:bCs/>
                <w:sz w:val="20"/>
                <w:szCs w:val="20"/>
              </w:rPr>
              <w:t>]</w:t>
            </w:r>
          </w:p>
        </w:tc>
        <w:tc>
          <w:tcPr>
            <w:tcW w:w="1655" w:type="dxa"/>
          </w:tcPr>
          <w:p w14:paraId="6CB0EF9D" w14:textId="77777777" w:rsidR="006A5AD5" w:rsidRPr="0041333A" w:rsidRDefault="006A5AD5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highlight w:val="yellow"/>
              </w:rPr>
            </w:pPr>
          </w:p>
          <w:p w14:paraId="5AE55943" w14:textId="77777777" w:rsidR="00970524" w:rsidRPr="00E10BA8" w:rsidRDefault="00970524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10BA8">
              <w:rPr>
                <w:rFonts w:cs="Arial"/>
                <w:b/>
                <w:sz w:val="20"/>
                <w:szCs w:val="20"/>
              </w:rPr>
              <w:t xml:space="preserve">Czy Wykonawca uczestniczył </w:t>
            </w:r>
            <w:r w:rsidR="00B41EF9" w:rsidRPr="00E10BA8">
              <w:rPr>
                <w:rFonts w:cs="Arial"/>
                <w:b/>
                <w:sz w:val="20"/>
                <w:szCs w:val="20"/>
              </w:rPr>
              <w:t xml:space="preserve">                   </w:t>
            </w:r>
            <w:r w:rsidRPr="00E10BA8">
              <w:rPr>
                <w:rFonts w:cs="Arial"/>
                <w:b/>
                <w:sz w:val="20"/>
                <w:szCs w:val="20"/>
              </w:rPr>
              <w:t xml:space="preserve">w wykonaniu usługi wskazanej </w:t>
            </w:r>
          </w:p>
          <w:p w14:paraId="2B9E49AA" w14:textId="77777777" w:rsidR="00970524" w:rsidRPr="00E10BA8" w:rsidRDefault="00970524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10BA8">
              <w:rPr>
                <w:rFonts w:cs="Arial"/>
                <w:b/>
                <w:sz w:val="20"/>
                <w:szCs w:val="20"/>
              </w:rPr>
              <w:t xml:space="preserve">w kol. 2 </w:t>
            </w:r>
          </w:p>
          <w:p w14:paraId="727CCEEE" w14:textId="77777777" w:rsidR="00970524" w:rsidRPr="00E10BA8" w:rsidRDefault="00970524" w:rsidP="0097052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E10BA8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91B67F0" w14:textId="77777777" w:rsidR="00970524" w:rsidRPr="0041333A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  <w:highlight w:val="yellow"/>
              </w:rPr>
            </w:pPr>
            <w:r w:rsidRPr="00E10BA8">
              <w:rPr>
                <w:rFonts w:cs="Arial"/>
                <w:bCs/>
                <w:sz w:val="20"/>
                <w:szCs w:val="20"/>
              </w:rPr>
              <w:t>[podać TAK/NIE]</w:t>
            </w:r>
          </w:p>
        </w:tc>
      </w:tr>
      <w:tr w:rsidR="00970524" w:rsidRPr="00891C14" w14:paraId="414F92FA" w14:textId="77777777" w:rsidTr="00970524">
        <w:trPr>
          <w:trHeight w:val="230"/>
          <w:jc w:val="center"/>
        </w:trPr>
        <w:tc>
          <w:tcPr>
            <w:tcW w:w="525" w:type="dxa"/>
          </w:tcPr>
          <w:p w14:paraId="247E744E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1</w:t>
            </w:r>
          </w:p>
        </w:tc>
        <w:tc>
          <w:tcPr>
            <w:tcW w:w="1995" w:type="dxa"/>
          </w:tcPr>
          <w:p w14:paraId="224095E6" w14:textId="77777777" w:rsidR="0097052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2</w:t>
            </w:r>
          </w:p>
        </w:tc>
        <w:tc>
          <w:tcPr>
            <w:tcW w:w="1281" w:type="dxa"/>
          </w:tcPr>
          <w:p w14:paraId="22C36FEC" w14:textId="77777777" w:rsidR="0097052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3</w:t>
            </w:r>
          </w:p>
        </w:tc>
        <w:tc>
          <w:tcPr>
            <w:tcW w:w="1966" w:type="dxa"/>
            <w:vAlign w:val="center"/>
          </w:tcPr>
          <w:p w14:paraId="3EA982A2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4</w:t>
            </w:r>
          </w:p>
        </w:tc>
        <w:tc>
          <w:tcPr>
            <w:tcW w:w="1566" w:type="dxa"/>
            <w:vAlign w:val="center"/>
          </w:tcPr>
          <w:p w14:paraId="080548C9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5</w:t>
            </w:r>
          </w:p>
        </w:tc>
        <w:tc>
          <w:tcPr>
            <w:tcW w:w="1655" w:type="dxa"/>
          </w:tcPr>
          <w:p w14:paraId="4DC608E2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6</w:t>
            </w:r>
          </w:p>
        </w:tc>
      </w:tr>
      <w:tr w:rsidR="00970524" w:rsidRPr="00891C14" w14:paraId="1FBBCF7B" w14:textId="77777777" w:rsidTr="00970524">
        <w:trPr>
          <w:trHeight w:val="213"/>
          <w:jc w:val="center"/>
        </w:trPr>
        <w:tc>
          <w:tcPr>
            <w:tcW w:w="525" w:type="dxa"/>
          </w:tcPr>
          <w:p w14:paraId="24C66899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995" w:type="dxa"/>
          </w:tcPr>
          <w:p w14:paraId="6AA77F02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281" w:type="dxa"/>
          </w:tcPr>
          <w:p w14:paraId="36C0703B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966" w:type="dxa"/>
            <w:vAlign w:val="center"/>
          </w:tcPr>
          <w:p w14:paraId="0F9E4E9E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566" w:type="dxa"/>
            <w:vAlign w:val="center"/>
          </w:tcPr>
          <w:p w14:paraId="473ACC4E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655" w:type="dxa"/>
          </w:tcPr>
          <w:p w14:paraId="35BC9C10" w14:textId="77777777" w:rsidR="00970524" w:rsidRPr="00891C14" w:rsidRDefault="00970524" w:rsidP="00970524">
            <w:pPr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</w:tr>
    </w:tbl>
    <w:p w14:paraId="031367F8" w14:textId="77777777" w:rsidR="00970524" w:rsidRDefault="00970524" w:rsidP="00970524">
      <w:pPr>
        <w:spacing w:after="0" w:line="240" w:lineRule="auto"/>
        <w:jc w:val="center"/>
        <w:rPr>
          <w:rFonts w:cs="Arial"/>
          <w:b/>
          <w:sz w:val="20"/>
          <w:szCs w:val="20"/>
        </w:rPr>
      </w:pPr>
    </w:p>
    <w:p w14:paraId="32B89AEE" w14:textId="77777777" w:rsidR="00F93158" w:rsidRPr="00891C14" w:rsidRDefault="00F93158" w:rsidP="00970524">
      <w:pPr>
        <w:spacing w:after="0" w:line="240" w:lineRule="auto"/>
        <w:jc w:val="center"/>
        <w:rPr>
          <w:rFonts w:cs="Arial"/>
          <w:b/>
          <w:sz w:val="20"/>
          <w:szCs w:val="20"/>
        </w:rPr>
      </w:pPr>
    </w:p>
    <w:p w14:paraId="1A88571C" w14:textId="77777777" w:rsidR="00970524" w:rsidRDefault="00970524" w:rsidP="00970524">
      <w:pPr>
        <w:spacing w:before="120" w:after="0" w:line="240" w:lineRule="auto"/>
        <w:ind w:right="142"/>
        <w:jc w:val="right"/>
        <w:rPr>
          <w:rFonts w:cs="Arial"/>
        </w:rPr>
      </w:pPr>
    </w:p>
    <w:p w14:paraId="7B82819F" w14:textId="77777777" w:rsidR="00E10BA8" w:rsidRPr="00891C14" w:rsidRDefault="00E10BA8" w:rsidP="00970524">
      <w:pPr>
        <w:spacing w:before="120" w:after="0" w:line="240" w:lineRule="auto"/>
        <w:ind w:right="142"/>
        <w:jc w:val="right"/>
      </w:pPr>
    </w:p>
    <w:p w14:paraId="58B3A74C" w14:textId="77777777" w:rsidR="00F43115" w:rsidRDefault="00F43115" w:rsidP="00AF7803">
      <w:pPr>
        <w:rPr>
          <w:rFonts w:cstheme="minorHAnsi"/>
          <w:sz w:val="24"/>
          <w:szCs w:val="24"/>
        </w:rPr>
      </w:pPr>
    </w:p>
    <w:p w14:paraId="6E643DA7" w14:textId="77777777" w:rsidR="009D7F02" w:rsidRDefault="009D7F02" w:rsidP="00AF7803">
      <w:pPr>
        <w:rPr>
          <w:rFonts w:cstheme="minorHAnsi"/>
          <w:sz w:val="24"/>
          <w:szCs w:val="24"/>
        </w:rPr>
      </w:pPr>
    </w:p>
    <w:p w14:paraId="4CEA3CDC" w14:textId="77777777" w:rsidR="003342F2" w:rsidRDefault="003342F2" w:rsidP="00AF7803">
      <w:pPr>
        <w:rPr>
          <w:rFonts w:cstheme="minorHAnsi"/>
          <w:sz w:val="24"/>
          <w:szCs w:val="24"/>
        </w:rPr>
      </w:pPr>
    </w:p>
    <w:p w14:paraId="4609D108" w14:textId="77777777" w:rsidR="00485C7E" w:rsidRDefault="00485C7E" w:rsidP="00AF7803">
      <w:pPr>
        <w:rPr>
          <w:rFonts w:cstheme="minorHAnsi"/>
          <w:sz w:val="24"/>
          <w:szCs w:val="24"/>
        </w:rPr>
      </w:pPr>
    </w:p>
    <w:p w14:paraId="2F647933" w14:textId="77777777" w:rsidR="00485C7E" w:rsidRDefault="00485C7E" w:rsidP="00AF7803">
      <w:pPr>
        <w:rPr>
          <w:rFonts w:cstheme="minorHAnsi"/>
          <w:sz w:val="24"/>
          <w:szCs w:val="24"/>
        </w:rPr>
      </w:pPr>
    </w:p>
    <w:p w14:paraId="25D201D3" w14:textId="77777777" w:rsidR="00485C7E" w:rsidRDefault="00485C7E" w:rsidP="00AF7803">
      <w:pPr>
        <w:rPr>
          <w:rFonts w:cstheme="minorHAnsi"/>
          <w:sz w:val="24"/>
          <w:szCs w:val="24"/>
        </w:rPr>
      </w:pPr>
    </w:p>
    <w:p w14:paraId="1D46DE01" w14:textId="77777777" w:rsidR="00485C7E" w:rsidRDefault="00485C7E" w:rsidP="005B737C">
      <w:pPr>
        <w:spacing w:after="0" w:line="240" w:lineRule="auto"/>
        <w:jc w:val="right"/>
        <w:rPr>
          <w:rFonts w:cstheme="minorHAnsi"/>
          <w:b/>
          <w:bCs/>
          <w:i/>
          <w:sz w:val="24"/>
          <w:szCs w:val="24"/>
        </w:rPr>
      </w:pPr>
    </w:p>
    <w:p w14:paraId="6B325871" w14:textId="77777777" w:rsidR="00687935" w:rsidRDefault="00687935" w:rsidP="005B737C">
      <w:pPr>
        <w:spacing w:after="0" w:line="240" w:lineRule="auto"/>
        <w:jc w:val="right"/>
        <w:rPr>
          <w:rFonts w:cstheme="minorHAnsi"/>
          <w:b/>
          <w:bCs/>
          <w:i/>
          <w:sz w:val="24"/>
          <w:szCs w:val="24"/>
        </w:rPr>
      </w:pPr>
    </w:p>
    <w:sectPr w:rsidR="00687935" w:rsidSect="004A3C49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3B6BF" w14:textId="77777777" w:rsidR="00CB3E62" w:rsidRDefault="00CB3E62" w:rsidP="00B105B1">
      <w:pPr>
        <w:spacing w:after="0" w:line="240" w:lineRule="auto"/>
      </w:pPr>
      <w:r>
        <w:separator/>
      </w:r>
    </w:p>
  </w:endnote>
  <w:endnote w:type="continuationSeparator" w:id="0">
    <w:p w14:paraId="657A6E5A" w14:textId="77777777" w:rsidR="00CB3E62" w:rsidRDefault="00CB3E62" w:rsidP="00B1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7314266"/>
      <w:docPartObj>
        <w:docPartGallery w:val="Page Numbers (Bottom of Page)"/>
        <w:docPartUnique/>
      </w:docPartObj>
    </w:sdtPr>
    <w:sdtContent>
      <w:p w14:paraId="0100C3FB" w14:textId="77777777" w:rsidR="00785DE0" w:rsidRDefault="00785DE0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434D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56B2FE8" w14:textId="77777777" w:rsidR="00785DE0" w:rsidRDefault="00785D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06CBD" w14:textId="77777777" w:rsidR="00CB3E62" w:rsidRDefault="00CB3E62" w:rsidP="00B105B1">
      <w:pPr>
        <w:spacing w:after="0" w:line="240" w:lineRule="auto"/>
      </w:pPr>
      <w:r>
        <w:separator/>
      </w:r>
    </w:p>
  </w:footnote>
  <w:footnote w:type="continuationSeparator" w:id="0">
    <w:p w14:paraId="7583E515" w14:textId="77777777" w:rsidR="00CB3E62" w:rsidRDefault="00CB3E62" w:rsidP="00B10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9D7048F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CD2C89C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5D2069A"/>
    <w:multiLevelType w:val="multilevel"/>
    <w:tmpl w:val="9FEE0B62"/>
    <w:lvl w:ilvl="0">
      <w:start w:val="7"/>
      <w:numFmt w:val="decimal"/>
      <w:lvlText w:val="%18.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5.%2.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isLgl/>
      <w:lvlText w:val="8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14664CD4"/>
    <w:multiLevelType w:val="hybridMultilevel"/>
    <w:tmpl w:val="A2FAF7FE"/>
    <w:lvl w:ilvl="0" w:tplc="52D8AFC2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E1549"/>
    <w:multiLevelType w:val="hybridMultilevel"/>
    <w:tmpl w:val="E4BCA5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31EE"/>
    <w:multiLevelType w:val="multilevel"/>
    <w:tmpl w:val="1722B50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1EB65D26"/>
    <w:multiLevelType w:val="hybridMultilevel"/>
    <w:tmpl w:val="828C9574"/>
    <w:lvl w:ilvl="0" w:tplc="36C811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1EE0"/>
    <w:multiLevelType w:val="hybridMultilevel"/>
    <w:tmpl w:val="83084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B73BC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13" w15:restartNumberingAfterBreak="0">
    <w:nsid w:val="2C84079C"/>
    <w:multiLevelType w:val="hybridMultilevel"/>
    <w:tmpl w:val="C64E1A08"/>
    <w:lvl w:ilvl="0" w:tplc="14AA4274">
      <w:start w:val="1"/>
      <w:numFmt w:val="decimal"/>
      <w:lvlText w:val="1.%1."/>
      <w:lvlJc w:val="left"/>
      <w:pPr>
        <w:ind w:left="360" w:hanging="360"/>
      </w:pPr>
      <w:rPr>
        <w:b w:val="0"/>
        <w:b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64391"/>
    <w:multiLevelType w:val="hybridMultilevel"/>
    <w:tmpl w:val="0A5CC2E6"/>
    <w:lvl w:ilvl="0" w:tplc="B9047A8A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AE243B6A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127D6"/>
    <w:multiLevelType w:val="multilevel"/>
    <w:tmpl w:val="100E2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7F61789"/>
    <w:multiLevelType w:val="hybridMultilevel"/>
    <w:tmpl w:val="47748FB8"/>
    <w:lvl w:ilvl="0" w:tplc="A082097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2E47AD"/>
    <w:multiLevelType w:val="hybridMultilevel"/>
    <w:tmpl w:val="366ADC4E"/>
    <w:lvl w:ilvl="0" w:tplc="FFFFFFFF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D56CC"/>
    <w:multiLevelType w:val="multilevel"/>
    <w:tmpl w:val="E3142176"/>
    <w:styleLink w:val="Styl1"/>
    <w:lvl w:ilvl="0">
      <w:start w:val="1"/>
      <w:numFmt w:val="none"/>
      <w:lvlText w:val="1.4.1,2,"/>
      <w:lvlJc w:val="left"/>
      <w:pPr>
        <w:ind w:left="720" w:hanging="363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isLgl/>
      <w:lvlText w:val="6"/>
      <w:lvlJc w:val="left"/>
      <w:pPr>
        <w:ind w:left="720" w:hanging="363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1.4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1.4.1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9" w15:restartNumberingAfterBreak="0">
    <w:nsid w:val="4B176415"/>
    <w:multiLevelType w:val="multilevel"/>
    <w:tmpl w:val="9D5E9DEA"/>
    <w:lvl w:ilvl="0">
      <w:start w:val="1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504A7280"/>
    <w:multiLevelType w:val="hybridMultilevel"/>
    <w:tmpl w:val="F2C05402"/>
    <w:lvl w:ilvl="0" w:tplc="32C4F63A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100D5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22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2170C"/>
    <w:multiLevelType w:val="multilevel"/>
    <w:tmpl w:val="65A870F4"/>
    <w:lvl w:ilvl="0">
      <w:start w:val="6"/>
      <w:numFmt w:val="decimal"/>
      <w:lvlText w:val="11.%1."/>
      <w:lvlJc w:val="left"/>
      <w:pPr>
        <w:ind w:left="720" w:hanging="363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isLgl/>
      <w:lvlText w:val="6"/>
      <w:lvlJc w:val="left"/>
      <w:pPr>
        <w:ind w:left="720" w:hanging="363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24" w15:restartNumberingAfterBreak="0">
    <w:nsid w:val="6CE96491"/>
    <w:multiLevelType w:val="hybridMultilevel"/>
    <w:tmpl w:val="405426A8"/>
    <w:lvl w:ilvl="0" w:tplc="53A2017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0674C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26" w15:restartNumberingAfterBreak="0">
    <w:nsid w:val="7DF3319A"/>
    <w:multiLevelType w:val="multilevel"/>
    <w:tmpl w:val="8256A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."/>
      <w:lvlJc w:val="left"/>
      <w:pPr>
        <w:ind w:left="360" w:hanging="360"/>
      </w:pPr>
      <w:rPr>
        <w:i w:val="0"/>
        <w:iCs/>
        <w:strike w:val="0"/>
        <w:dstrike w:val="0"/>
        <w:color w:val="auto"/>
        <w:u w:val="none"/>
        <w:effect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E3C218B"/>
    <w:multiLevelType w:val="multilevel"/>
    <w:tmpl w:val="2620F506"/>
    <w:lvl w:ilvl="0">
      <w:start w:val="2"/>
      <w:numFmt w:val="decimal"/>
      <w:lvlText w:val="%1."/>
      <w:lvlJc w:val="left"/>
      <w:pPr>
        <w:ind w:left="360" w:hanging="360"/>
      </w:pPr>
      <w:rPr>
        <w:rFonts w:cstheme="minorBidi" w:hint="default"/>
        <w:b w:val="0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8736" w:hanging="108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14200" w:hanging="144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19664" w:hanging="180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cstheme="minorBidi" w:hint="default"/>
        <w:b w:val="0"/>
      </w:rPr>
    </w:lvl>
  </w:abstractNum>
  <w:abstractNum w:abstractNumId="28" w15:restartNumberingAfterBreak="0">
    <w:nsid w:val="7F3B4732"/>
    <w:multiLevelType w:val="multilevel"/>
    <w:tmpl w:val="9BF2059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43954924">
    <w:abstractNumId w:val="16"/>
  </w:num>
  <w:num w:numId="2" w16cid:durableId="1206990242">
    <w:abstractNumId w:val="8"/>
  </w:num>
  <w:num w:numId="3" w16cid:durableId="1174765516">
    <w:abstractNumId w:val="27"/>
  </w:num>
  <w:num w:numId="4" w16cid:durableId="795106282">
    <w:abstractNumId w:val="22"/>
  </w:num>
  <w:num w:numId="5" w16cid:durableId="808203149">
    <w:abstractNumId w:val="6"/>
  </w:num>
  <w:num w:numId="6" w16cid:durableId="1065184932">
    <w:abstractNumId w:val="9"/>
  </w:num>
  <w:num w:numId="7" w16cid:durableId="253050959">
    <w:abstractNumId w:val="19"/>
  </w:num>
  <w:num w:numId="8" w16cid:durableId="364405602">
    <w:abstractNumId w:val="23"/>
  </w:num>
  <w:num w:numId="9" w16cid:durableId="1328096268">
    <w:abstractNumId w:val="18"/>
  </w:num>
  <w:num w:numId="10" w16cid:durableId="1775632628">
    <w:abstractNumId w:val="10"/>
  </w:num>
  <w:num w:numId="11" w16cid:durableId="972370203">
    <w:abstractNumId w:val="0"/>
  </w:num>
  <w:num w:numId="12" w16cid:durableId="1880775316">
    <w:abstractNumId w:val="1"/>
  </w:num>
  <w:num w:numId="13" w16cid:durableId="729227849">
    <w:abstractNumId w:val="2"/>
  </w:num>
  <w:num w:numId="14" w16cid:durableId="1722442828">
    <w:abstractNumId w:val="3"/>
  </w:num>
  <w:num w:numId="15" w16cid:durableId="1500848906">
    <w:abstractNumId w:val="4"/>
  </w:num>
  <w:num w:numId="16" w16cid:durableId="1753356545">
    <w:abstractNumId w:val="5"/>
  </w:num>
  <w:num w:numId="17" w16cid:durableId="728964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061007">
    <w:abstractNumId w:val="20"/>
  </w:num>
  <w:num w:numId="19" w16cid:durableId="1882522016">
    <w:abstractNumId w:val="14"/>
  </w:num>
  <w:num w:numId="20" w16cid:durableId="1058553251">
    <w:abstractNumId w:val="28"/>
  </w:num>
  <w:num w:numId="21" w16cid:durableId="2136218434">
    <w:abstractNumId w:val="24"/>
  </w:num>
  <w:num w:numId="22" w16cid:durableId="9025237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805932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399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96131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9054366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577701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2013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8205783">
    <w:abstractNumId w:val="13"/>
  </w:num>
  <w:num w:numId="30" w16cid:durableId="982394614">
    <w:abstractNumId w:val="7"/>
  </w:num>
  <w:num w:numId="31" w16cid:durableId="2141337710">
    <w:abstractNumId w:val="21"/>
  </w:num>
  <w:num w:numId="32" w16cid:durableId="361319817">
    <w:abstractNumId w:val="25"/>
  </w:num>
  <w:num w:numId="33" w16cid:durableId="781654288">
    <w:abstractNumId w:val="26"/>
  </w:num>
  <w:num w:numId="34" w16cid:durableId="763846284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EFF"/>
    <w:rsid w:val="0000361A"/>
    <w:rsid w:val="00006367"/>
    <w:rsid w:val="0001329E"/>
    <w:rsid w:val="00015ACA"/>
    <w:rsid w:val="00022017"/>
    <w:rsid w:val="0002743F"/>
    <w:rsid w:val="00027532"/>
    <w:rsid w:val="000321A4"/>
    <w:rsid w:val="00032585"/>
    <w:rsid w:val="00033169"/>
    <w:rsid w:val="00037426"/>
    <w:rsid w:val="0004081D"/>
    <w:rsid w:val="00040F90"/>
    <w:rsid w:val="00043C5F"/>
    <w:rsid w:val="00046D82"/>
    <w:rsid w:val="00067564"/>
    <w:rsid w:val="000732F9"/>
    <w:rsid w:val="00073862"/>
    <w:rsid w:val="000770B2"/>
    <w:rsid w:val="00081956"/>
    <w:rsid w:val="0008464F"/>
    <w:rsid w:val="000948C4"/>
    <w:rsid w:val="000955E8"/>
    <w:rsid w:val="000B0778"/>
    <w:rsid w:val="000B34EA"/>
    <w:rsid w:val="000C5E39"/>
    <w:rsid w:val="000C66F6"/>
    <w:rsid w:val="000D17BB"/>
    <w:rsid w:val="000D28ED"/>
    <w:rsid w:val="000E0208"/>
    <w:rsid w:val="000F1809"/>
    <w:rsid w:val="000F2A5D"/>
    <w:rsid w:val="000F4511"/>
    <w:rsid w:val="0010356A"/>
    <w:rsid w:val="00113D64"/>
    <w:rsid w:val="0011472D"/>
    <w:rsid w:val="00124A47"/>
    <w:rsid w:val="00126CFB"/>
    <w:rsid w:val="0012700A"/>
    <w:rsid w:val="0012789F"/>
    <w:rsid w:val="001547DC"/>
    <w:rsid w:val="00160E80"/>
    <w:rsid w:val="00162FE2"/>
    <w:rsid w:val="001706E3"/>
    <w:rsid w:val="00172AA1"/>
    <w:rsid w:val="00183242"/>
    <w:rsid w:val="00186C5E"/>
    <w:rsid w:val="001A0070"/>
    <w:rsid w:val="001A3DF1"/>
    <w:rsid w:val="001C51C3"/>
    <w:rsid w:val="001F028D"/>
    <w:rsid w:val="001F2B2C"/>
    <w:rsid w:val="001F6748"/>
    <w:rsid w:val="0020740A"/>
    <w:rsid w:val="00215079"/>
    <w:rsid w:val="00215633"/>
    <w:rsid w:val="00216517"/>
    <w:rsid w:val="002207FC"/>
    <w:rsid w:val="002247EE"/>
    <w:rsid w:val="00224C18"/>
    <w:rsid w:val="002329B5"/>
    <w:rsid w:val="00235BFD"/>
    <w:rsid w:val="002368F6"/>
    <w:rsid w:val="002452A3"/>
    <w:rsid w:val="0024774F"/>
    <w:rsid w:val="00250465"/>
    <w:rsid w:val="00250E4C"/>
    <w:rsid w:val="002623F6"/>
    <w:rsid w:val="00272693"/>
    <w:rsid w:val="00284DB3"/>
    <w:rsid w:val="00290B6E"/>
    <w:rsid w:val="00295821"/>
    <w:rsid w:val="002A657D"/>
    <w:rsid w:val="002C1003"/>
    <w:rsid w:val="002C48FB"/>
    <w:rsid w:val="002C4957"/>
    <w:rsid w:val="002C4BD3"/>
    <w:rsid w:val="002C5E63"/>
    <w:rsid w:val="002D16D6"/>
    <w:rsid w:val="002D3D95"/>
    <w:rsid w:val="00311F76"/>
    <w:rsid w:val="00313B69"/>
    <w:rsid w:val="00313ECD"/>
    <w:rsid w:val="003166B1"/>
    <w:rsid w:val="00316AE6"/>
    <w:rsid w:val="0032418D"/>
    <w:rsid w:val="00325841"/>
    <w:rsid w:val="0032601D"/>
    <w:rsid w:val="00326B21"/>
    <w:rsid w:val="00330892"/>
    <w:rsid w:val="003342F2"/>
    <w:rsid w:val="00335F8B"/>
    <w:rsid w:val="003364D9"/>
    <w:rsid w:val="00340477"/>
    <w:rsid w:val="003515DA"/>
    <w:rsid w:val="003543F9"/>
    <w:rsid w:val="00355941"/>
    <w:rsid w:val="003605B6"/>
    <w:rsid w:val="0036138F"/>
    <w:rsid w:val="00362E23"/>
    <w:rsid w:val="00374DC6"/>
    <w:rsid w:val="00377C4D"/>
    <w:rsid w:val="00385C22"/>
    <w:rsid w:val="00387174"/>
    <w:rsid w:val="003B5348"/>
    <w:rsid w:val="003B643B"/>
    <w:rsid w:val="003B6BDD"/>
    <w:rsid w:val="003C1135"/>
    <w:rsid w:val="003C7D03"/>
    <w:rsid w:val="003D1322"/>
    <w:rsid w:val="003D6237"/>
    <w:rsid w:val="003D79CC"/>
    <w:rsid w:val="003E1930"/>
    <w:rsid w:val="003E3424"/>
    <w:rsid w:val="003E40CA"/>
    <w:rsid w:val="003F6373"/>
    <w:rsid w:val="00405058"/>
    <w:rsid w:val="004053F8"/>
    <w:rsid w:val="0041333A"/>
    <w:rsid w:val="004172BF"/>
    <w:rsid w:val="0042489E"/>
    <w:rsid w:val="004326B7"/>
    <w:rsid w:val="004454C4"/>
    <w:rsid w:val="0045632A"/>
    <w:rsid w:val="004610A5"/>
    <w:rsid w:val="00461119"/>
    <w:rsid w:val="004612C5"/>
    <w:rsid w:val="004711C9"/>
    <w:rsid w:val="00474761"/>
    <w:rsid w:val="00482058"/>
    <w:rsid w:val="0048220E"/>
    <w:rsid w:val="00485C7E"/>
    <w:rsid w:val="00486135"/>
    <w:rsid w:val="00486EC4"/>
    <w:rsid w:val="004945A1"/>
    <w:rsid w:val="00495177"/>
    <w:rsid w:val="0049629A"/>
    <w:rsid w:val="004A3C49"/>
    <w:rsid w:val="004D0EFF"/>
    <w:rsid w:val="004D3B82"/>
    <w:rsid w:val="004E40D4"/>
    <w:rsid w:val="004F254F"/>
    <w:rsid w:val="00503102"/>
    <w:rsid w:val="0050555A"/>
    <w:rsid w:val="00507C84"/>
    <w:rsid w:val="0051507C"/>
    <w:rsid w:val="00515426"/>
    <w:rsid w:val="005206C3"/>
    <w:rsid w:val="0052236F"/>
    <w:rsid w:val="0053739B"/>
    <w:rsid w:val="00537740"/>
    <w:rsid w:val="005451F0"/>
    <w:rsid w:val="005452E6"/>
    <w:rsid w:val="0056363C"/>
    <w:rsid w:val="00576795"/>
    <w:rsid w:val="0059037B"/>
    <w:rsid w:val="00590861"/>
    <w:rsid w:val="005909BF"/>
    <w:rsid w:val="005921E3"/>
    <w:rsid w:val="00594AA3"/>
    <w:rsid w:val="005A0A72"/>
    <w:rsid w:val="005A3A7C"/>
    <w:rsid w:val="005B737C"/>
    <w:rsid w:val="005C694A"/>
    <w:rsid w:val="005C6A3F"/>
    <w:rsid w:val="005D0901"/>
    <w:rsid w:val="005D200A"/>
    <w:rsid w:val="005D4CE5"/>
    <w:rsid w:val="005E15D5"/>
    <w:rsid w:val="00601486"/>
    <w:rsid w:val="00605718"/>
    <w:rsid w:val="00606307"/>
    <w:rsid w:val="00606810"/>
    <w:rsid w:val="00607524"/>
    <w:rsid w:val="00611DD0"/>
    <w:rsid w:val="00616E39"/>
    <w:rsid w:val="00620531"/>
    <w:rsid w:val="00621B4D"/>
    <w:rsid w:val="006227F4"/>
    <w:rsid w:val="00625ACE"/>
    <w:rsid w:val="0062677C"/>
    <w:rsid w:val="006355C9"/>
    <w:rsid w:val="006415C1"/>
    <w:rsid w:val="006417E5"/>
    <w:rsid w:val="00642BF1"/>
    <w:rsid w:val="00644C10"/>
    <w:rsid w:val="006513DC"/>
    <w:rsid w:val="00654A74"/>
    <w:rsid w:val="00654A8E"/>
    <w:rsid w:val="00655063"/>
    <w:rsid w:val="006605F5"/>
    <w:rsid w:val="00661AA0"/>
    <w:rsid w:val="00661DC0"/>
    <w:rsid w:val="006628D6"/>
    <w:rsid w:val="0066672A"/>
    <w:rsid w:val="0066688D"/>
    <w:rsid w:val="00666FE1"/>
    <w:rsid w:val="00670362"/>
    <w:rsid w:val="00674218"/>
    <w:rsid w:val="00675186"/>
    <w:rsid w:val="00676B46"/>
    <w:rsid w:val="00676F01"/>
    <w:rsid w:val="00680A2F"/>
    <w:rsid w:val="0068251F"/>
    <w:rsid w:val="00686BF4"/>
    <w:rsid w:val="00687935"/>
    <w:rsid w:val="006934B5"/>
    <w:rsid w:val="00694599"/>
    <w:rsid w:val="00694D35"/>
    <w:rsid w:val="00697EF7"/>
    <w:rsid w:val="006A5AD5"/>
    <w:rsid w:val="006B44D9"/>
    <w:rsid w:val="006C4708"/>
    <w:rsid w:val="006C7790"/>
    <w:rsid w:val="006D1E85"/>
    <w:rsid w:val="006D453D"/>
    <w:rsid w:val="006D6E2D"/>
    <w:rsid w:val="006E27C1"/>
    <w:rsid w:val="006F3CFE"/>
    <w:rsid w:val="006F4028"/>
    <w:rsid w:val="006F65E8"/>
    <w:rsid w:val="0070166A"/>
    <w:rsid w:val="007050CA"/>
    <w:rsid w:val="007176B8"/>
    <w:rsid w:val="00725E07"/>
    <w:rsid w:val="007270ED"/>
    <w:rsid w:val="007343C3"/>
    <w:rsid w:val="007343C6"/>
    <w:rsid w:val="00736526"/>
    <w:rsid w:val="007456F4"/>
    <w:rsid w:val="00745EBD"/>
    <w:rsid w:val="00746D16"/>
    <w:rsid w:val="007518B3"/>
    <w:rsid w:val="00770AA0"/>
    <w:rsid w:val="00772D7D"/>
    <w:rsid w:val="007736A8"/>
    <w:rsid w:val="0077486A"/>
    <w:rsid w:val="00785433"/>
    <w:rsid w:val="00785DE0"/>
    <w:rsid w:val="007A2228"/>
    <w:rsid w:val="007A2EBE"/>
    <w:rsid w:val="007A3694"/>
    <w:rsid w:val="007A4138"/>
    <w:rsid w:val="007B0CF3"/>
    <w:rsid w:val="007B0E85"/>
    <w:rsid w:val="007B2DD8"/>
    <w:rsid w:val="007B57D4"/>
    <w:rsid w:val="007C041E"/>
    <w:rsid w:val="007C1474"/>
    <w:rsid w:val="007C16BB"/>
    <w:rsid w:val="007C18EA"/>
    <w:rsid w:val="007C28E9"/>
    <w:rsid w:val="007E0F44"/>
    <w:rsid w:val="007E51CD"/>
    <w:rsid w:val="007E63E1"/>
    <w:rsid w:val="007E6450"/>
    <w:rsid w:val="007F0138"/>
    <w:rsid w:val="007F4A09"/>
    <w:rsid w:val="007F6ADD"/>
    <w:rsid w:val="007F72D2"/>
    <w:rsid w:val="007F79C5"/>
    <w:rsid w:val="00822771"/>
    <w:rsid w:val="008329F3"/>
    <w:rsid w:val="00832D90"/>
    <w:rsid w:val="00841C72"/>
    <w:rsid w:val="0084782D"/>
    <w:rsid w:val="00855D04"/>
    <w:rsid w:val="00857128"/>
    <w:rsid w:val="0086188E"/>
    <w:rsid w:val="0086289D"/>
    <w:rsid w:val="0087320F"/>
    <w:rsid w:val="00885E9F"/>
    <w:rsid w:val="00890228"/>
    <w:rsid w:val="008912F6"/>
    <w:rsid w:val="0089209C"/>
    <w:rsid w:val="008A3ACA"/>
    <w:rsid w:val="008B607C"/>
    <w:rsid w:val="008B77B7"/>
    <w:rsid w:val="008C1153"/>
    <w:rsid w:val="008C1CFF"/>
    <w:rsid w:val="008C321B"/>
    <w:rsid w:val="008C7830"/>
    <w:rsid w:val="008D3E59"/>
    <w:rsid w:val="008D4818"/>
    <w:rsid w:val="008E1D9B"/>
    <w:rsid w:val="008E3A72"/>
    <w:rsid w:val="008E4B0A"/>
    <w:rsid w:val="008F1FF3"/>
    <w:rsid w:val="008F3806"/>
    <w:rsid w:val="008F45B6"/>
    <w:rsid w:val="00906811"/>
    <w:rsid w:val="009105CF"/>
    <w:rsid w:val="00912A70"/>
    <w:rsid w:val="00922A83"/>
    <w:rsid w:val="0092308C"/>
    <w:rsid w:val="0092349F"/>
    <w:rsid w:val="00923B32"/>
    <w:rsid w:val="00935BB8"/>
    <w:rsid w:val="00935E07"/>
    <w:rsid w:val="009434D9"/>
    <w:rsid w:val="00946C76"/>
    <w:rsid w:val="0095511E"/>
    <w:rsid w:val="009633C8"/>
    <w:rsid w:val="00964384"/>
    <w:rsid w:val="009643C0"/>
    <w:rsid w:val="00970524"/>
    <w:rsid w:val="00975C54"/>
    <w:rsid w:val="00975FFD"/>
    <w:rsid w:val="00983FF3"/>
    <w:rsid w:val="0098424A"/>
    <w:rsid w:val="00985442"/>
    <w:rsid w:val="009A0325"/>
    <w:rsid w:val="009A3516"/>
    <w:rsid w:val="009A3A28"/>
    <w:rsid w:val="009B0346"/>
    <w:rsid w:val="009B0E9A"/>
    <w:rsid w:val="009B56CE"/>
    <w:rsid w:val="009B73BC"/>
    <w:rsid w:val="009C2E79"/>
    <w:rsid w:val="009C4AF6"/>
    <w:rsid w:val="009D3ABF"/>
    <w:rsid w:val="009D4041"/>
    <w:rsid w:val="009D7F02"/>
    <w:rsid w:val="009E46B8"/>
    <w:rsid w:val="009F5656"/>
    <w:rsid w:val="00A06A44"/>
    <w:rsid w:val="00A120FC"/>
    <w:rsid w:val="00A156AD"/>
    <w:rsid w:val="00A2076F"/>
    <w:rsid w:val="00A21470"/>
    <w:rsid w:val="00A25136"/>
    <w:rsid w:val="00A40C27"/>
    <w:rsid w:val="00A46029"/>
    <w:rsid w:val="00A6155A"/>
    <w:rsid w:val="00A63322"/>
    <w:rsid w:val="00A6486C"/>
    <w:rsid w:val="00A666FE"/>
    <w:rsid w:val="00A67B6A"/>
    <w:rsid w:val="00A82A68"/>
    <w:rsid w:val="00A84D60"/>
    <w:rsid w:val="00A85270"/>
    <w:rsid w:val="00A85448"/>
    <w:rsid w:val="00A9300B"/>
    <w:rsid w:val="00A973ED"/>
    <w:rsid w:val="00AA5487"/>
    <w:rsid w:val="00AB0049"/>
    <w:rsid w:val="00AB6858"/>
    <w:rsid w:val="00AB6ACD"/>
    <w:rsid w:val="00AC5C53"/>
    <w:rsid w:val="00AC5F8D"/>
    <w:rsid w:val="00AD512F"/>
    <w:rsid w:val="00AF0708"/>
    <w:rsid w:val="00AF7803"/>
    <w:rsid w:val="00AF78D0"/>
    <w:rsid w:val="00B105B1"/>
    <w:rsid w:val="00B206AD"/>
    <w:rsid w:val="00B20B1B"/>
    <w:rsid w:val="00B22006"/>
    <w:rsid w:val="00B23519"/>
    <w:rsid w:val="00B306F9"/>
    <w:rsid w:val="00B41EF9"/>
    <w:rsid w:val="00B43743"/>
    <w:rsid w:val="00B5051E"/>
    <w:rsid w:val="00B5153D"/>
    <w:rsid w:val="00B545CF"/>
    <w:rsid w:val="00B63780"/>
    <w:rsid w:val="00B647E8"/>
    <w:rsid w:val="00B64B0C"/>
    <w:rsid w:val="00B65164"/>
    <w:rsid w:val="00B70D76"/>
    <w:rsid w:val="00B713E1"/>
    <w:rsid w:val="00B76829"/>
    <w:rsid w:val="00B80CF2"/>
    <w:rsid w:val="00B860D3"/>
    <w:rsid w:val="00B86DE4"/>
    <w:rsid w:val="00B92F69"/>
    <w:rsid w:val="00B95783"/>
    <w:rsid w:val="00B97E28"/>
    <w:rsid w:val="00BB5524"/>
    <w:rsid w:val="00BB6F04"/>
    <w:rsid w:val="00BC2F9F"/>
    <w:rsid w:val="00BC6C96"/>
    <w:rsid w:val="00BC73A5"/>
    <w:rsid w:val="00BC756A"/>
    <w:rsid w:val="00BD03A9"/>
    <w:rsid w:val="00BD274E"/>
    <w:rsid w:val="00BD3E50"/>
    <w:rsid w:val="00BD50A1"/>
    <w:rsid w:val="00BE008E"/>
    <w:rsid w:val="00C011EC"/>
    <w:rsid w:val="00C07C55"/>
    <w:rsid w:val="00C10D1D"/>
    <w:rsid w:val="00C17AAF"/>
    <w:rsid w:val="00C35CF2"/>
    <w:rsid w:val="00C3621B"/>
    <w:rsid w:val="00C45893"/>
    <w:rsid w:val="00C47658"/>
    <w:rsid w:val="00C63F10"/>
    <w:rsid w:val="00C64145"/>
    <w:rsid w:val="00C74FF6"/>
    <w:rsid w:val="00C771FA"/>
    <w:rsid w:val="00C77431"/>
    <w:rsid w:val="00C86531"/>
    <w:rsid w:val="00C8710F"/>
    <w:rsid w:val="00CA141C"/>
    <w:rsid w:val="00CA2F64"/>
    <w:rsid w:val="00CA4A5E"/>
    <w:rsid w:val="00CB32FC"/>
    <w:rsid w:val="00CB3E62"/>
    <w:rsid w:val="00CB7BB8"/>
    <w:rsid w:val="00CC076C"/>
    <w:rsid w:val="00CC1DB1"/>
    <w:rsid w:val="00CC41AE"/>
    <w:rsid w:val="00CC7D0B"/>
    <w:rsid w:val="00CD166A"/>
    <w:rsid w:val="00CD386F"/>
    <w:rsid w:val="00CD3D87"/>
    <w:rsid w:val="00CD6A46"/>
    <w:rsid w:val="00CE286F"/>
    <w:rsid w:val="00CE3933"/>
    <w:rsid w:val="00CE3956"/>
    <w:rsid w:val="00CF5CA6"/>
    <w:rsid w:val="00D01994"/>
    <w:rsid w:val="00D07FE1"/>
    <w:rsid w:val="00D126D6"/>
    <w:rsid w:val="00D16415"/>
    <w:rsid w:val="00D17981"/>
    <w:rsid w:val="00D25D1F"/>
    <w:rsid w:val="00D3322A"/>
    <w:rsid w:val="00D505CA"/>
    <w:rsid w:val="00D52C57"/>
    <w:rsid w:val="00D556BE"/>
    <w:rsid w:val="00D566AD"/>
    <w:rsid w:val="00D6040D"/>
    <w:rsid w:val="00D65C16"/>
    <w:rsid w:val="00D70242"/>
    <w:rsid w:val="00D77505"/>
    <w:rsid w:val="00D91C63"/>
    <w:rsid w:val="00D94C78"/>
    <w:rsid w:val="00D94D9C"/>
    <w:rsid w:val="00DA4A32"/>
    <w:rsid w:val="00DA717A"/>
    <w:rsid w:val="00DA72E4"/>
    <w:rsid w:val="00DB689B"/>
    <w:rsid w:val="00DC4E92"/>
    <w:rsid w:val="00DC61E9"/>
    <w:rsid w:val="00DC791C"/>
    <w:rsid w:val="00DD21F0"/>
    <w:rsid w:val="00DD3F83"/>
    <w:rsid w:val="00DD78C6"/>
    <w:rsid w:val="00DE298F"/>
    <w:rsid w:val="00DE467B"/>
    <w:rsid w:val="00DE4DEB"/>
    <w:rsid w:val="00DE690C"/>
    <w:rsid w:val="00DF1F7C"/>
    <w:rsid w:val="00DF2477"/>
    <w:rsid w:val="00E02949"/>
    <w:rsid w:val="00E0461E"/>
    <w:rsid w:val="00E10BA8"/>
    <w:rsid w:val="00E137C7"/>
    <w:rsid w:val="00E201C8"/>
    <w:rsid w:val="00E247B5"/>
    <w:rsid w:val="00E2738D"/>
    <w:rsid w:val="00E31149"/>
    <w:rsid w:val="00E364AC"/>
    <w:rsid w:val="00E42A23"/>
    <w:rsid w:val="00E52243"/>
    <w:rsid w:val="00E609AF"/>
    <w:rsid w:val="00E77785"/>
    <w:rsid w:val="00E86674"/>
    <w:rsid w:val="00EA716E"/>
    <w:rsid w:val="00EB0E5B"/>
    <w:rsid w:val="00EB14EC"/>
    <w:rsid w:val="00EB2DEF"/>
    <w:rsid w:val="00EB3BFD"/>
    <w:rsid w:val="00EB7483"/>
    <w:rsid w:val="00EB77AE"/>
    <w:rsid w:val="00EB7DE7"/>
    <w:rsid w:val="00EB7FB0"/>
    <w:rsid w:val="00EC57CB"/>
    <w:rsid w:val="00ED0C7B"/>
    <w:rsid w:val="00ED14B8"/>
    <w:rsid w:val="00ED1875"/>
    <w:rsid w:val="00ED6DA2"/>
    <w:rsid w:val="00ED6E13"/>
    <w:rsid w:val="00EE0659"/>
    <w:rsid w:val="00EF559B"/>
    <w:rsid w:val="00F03FBB"/>
    <w:rsid w:val="00F134F4"/>
    <w:rsid w:val="00F148A4"/>
    <w:rsid w:val="00F22242"/>
    <w:rsid w:val="00F235E1"/>
    <w:rsid w:val="00F43115"/>
    <w:rsid w:val="00F46CA2"/>
    <w:rsid w:val="00F50D25"/>
    <w:rsid w:val="00F552E6"/>
    <w:rsid w:val="00F56B19"/>
    <w:rsid w:val="00F62118"/>
    <w:rsid w:val="00F63288"/>
    <w:rsid w:val="00F67012"/>
    <w:rsid w:val="00F77CA2"/>
    <w:rsid w:val="00F85321"/>
    <w:rsid w:val="00F90E5F"/>
    <w:rsid w:val="00F93158"/>
    <w:rsid w:val="00F9555C"/>
    <w:rsid w:val="00FA4483"/>
    <w:rsid w:val="00FB6118"/>
    <w:rsid w:val="00FC2426"/>
    <w:rsid w:val="00FC29AC"/>
    <w:rsid w:val="00FC2D09"/>
    <w:rsid w:val="00FE4FD9"/>
    <w:rsid w:val="00FE7264"/>
    <w:rsid w:val="00FE7669"/>
    <w:rsid w:val="00FF0594"/>
    <w:rsid w:val="00FF1CD4"/>
    <w:rsid w:val="00FF3AED"/>
    <w:rsid w:val="00FF6653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ADE7"/>
  <w15:docId w15:val="{98D972B7-15F9-4342-B0FD-4A7C2CF6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D0B"/>
  </w:style>
  <w:style w:type="paragraph" w:styleId="Nagwek2">
    <w:name w:val="heading 2"/>
    <w:basedOn w:val="Normalny"/>
    <w:next w:val="Tekstpodstawowy"/>
    <w:link w:val="Nagwek2Znak"/>
    <w:qFormat/>
    <w:rsid w:val="0053739B"/>
    <w:pPr>
      <w:numPr>
        <w:ilvl w:val="1"/>
        <w:numId w:val="10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D0E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meracja1">
    <w:name w:val="Numeracja 1"/>
    <w:basedOn w:val="Lista"/>
    <w:uiPriority w:val="99"/>
    <w:rsid w:val="004D0EFF"/>
    <w:pPr>
      <w:suppressAutoHyphens/>
      <w:spacing w:after="120" w:line="240" w:lineRule="auto"/>
      <w:ind w:left="360" w:hanging="360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4D0EFF"/>
    <w:pPr>
      <w:ind w:left="283" w:hanging="283"/>
      <w:contextualSpacing/>
    </w:pPr>
  </w:style>
  <w:style w:type="paragraph" w:styleId="Akapitzlist">
    <w:name w:val="List Paragraph"/>
    <w:aliases w:val="wypunktowanie,L1,Odstavec,Podsis rysunku,maz_wyliczenie,opis dzialania,K-P_odwolanie,A_wyliczenie,Akapit z listą5,Akapit z listą BS,Sl_Akapit z listą,Elenco puntato,Nag 1,Preambuła,Wypunktowanie,BulletC,Wyliczanie,Obiekt,normalny tekst"/>
    <w:basedOn w:val="Normalny"/>
    <w:link w:val="AkapitzlistZnak"/>
    <w:uiPriority w:val="99"/>
    <w:qFormat/>
    <w:rsid w:val="004D0EFF"/>
    <w:pPr>
      <w:ind w:left="720"/>
      <w:contextualSpacing/>
    </w:pPr>
  </w:style>
  <w:style w:type="character" w:styleId="Hipercze">
    <w:name w:val="Hyperlink"/>
    <w:uiPriority w:val="99"/>
    <w:unhideWhenUsed/>
    <w:rsid w:val="004D0EFF"/>
    <w:rPr>
      <w:color w:val="0000FF"/>
      <w:u w:val="single"/>
    </w:rPr>
  </w:style>
  <w:style w:type="character" w:customStyle="1" w:styleId="AkapitzlistZnak">
    <w:name w:val="Akapit z listą Znak"/>
    <w:aliases w:val="wypunktowanie Znak,L1 Znak,Odstavec Znak,Podsis rysunku Znak,maz_wyliczenie Znak,opis dzialania Znak,K-P_odwolanie Znak,A_wyliczenie Znak,Akapit z listą5 Znak,Akapit z listą BS Znak,Sl_Akapit z listą Znak,Elenco puntato Znak"/>
    <w:link w:val="Akapitzlist"/>
    <w:uiPriority w:val="99"/>
    <w:qFormat/>
    <w:locked/>
    <w:rsid w:val="00DF1F7C"/>
  </w:style>
  <w:style w:type="paragraph" w:styleId="NormalnyWeb">
    <w:name w:val="Normal (Web)"/>
    <w:basedOn w:val="Normalny"/>
    <w:rsid w:val="009D7F0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D7F0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D7F02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9D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0">
    <w:name w:val="Tekst podstawowy 21"/>
    <w:basedOn w:val="Normalny"/>
    <w:rsid w:val="009D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05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0524"/>
  </w:style>
  <w:style w:type="paragraph" w:customStyle="1" w:styleId="Default">
    <w:name w:val="Default"/>
    <w:rsid w:val="00AF78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1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5B1"/>
  </w:style>
  <w:style w:type="paragraph" w:styleId="Stopka">
    <w:name w:val="footer"/>
    <w:basedOn w:val="Normalny"/>
    <w:link w:val="StopkaZnak"/>
    <w:uiPriority w:val="99"/>
    <w:unhideWhenUsed/>
    <w:rsid w:val="00B1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5B1"/>
  </w:style>
  <w:style w:type="character" w:styleId="Odwoaniedokomentarza">
    <w:name w:val="annotation reference"/>
    <w:basedOn w:val="Domylnaczcionkaakapitu"/>
    <w:uiPriority w:val="99"/>
    <w:semiHidden/>
    <w:unhideWhenUsed/>
    <w:rsid w:val="009C2E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2E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2E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2E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2E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2E79"/>
    <w:rPr>
      <w:rFonts w:ascii="Tahoma" w:hAnsi="Tahoma" w:cs="Tahoma"/>
      <w:sz w:val="16"/>
      <w:szCs w:val="16"/>
    </w:rPr>
  </w:style>
  <w:style w:type="character" w:customStyle="1" w:styleId="alb">
    <w:name w:val="a_lb"/>
    <w:basedOn w:val="Domylnaczcionkaakapitu"/>
    <w:rsid w:val="00A67B6A"/>
  </w:style>
  <w:style w:type="character" w:customStyle="1" w:styleId="fn-ref">
    <w:name w:val="fn-ref"/>
    <w:basedOn w:val="Domylnaczcionkaakapitu"/>
    <w:rsid w:val="00A67B6A"/>
  </w:style>
  <w:style w:type="character" w:customStyle="1" w:styleId="alb-s">
    <w:name w:val="a_lb-s"/>
    <w:basedOn w:val="Domylnaczcionkaakapitu"/>
    <w:rsid w:val="00A67B6A"/>
  </w:style>
  <w:style w:type="paragraph" w:styleId="Poprawka">
    <w:name w:val="Revision"/>
    <w:hidden/>
    <w:uiPriority w:val="99"/>
    <w:semiHidden/>
    <w:rsid w:val="000F2A5D"/>
    <w:pPr>
      <w:spacing w:after="0" w:line="240" w:lineRule="auto"/>
    </w:pPr>
  </w:style>
  <w:style w:type="character" w:customStyle="1" w:styleId="FontStyle23">
    <w:name w:val="Font Style23"/>
    <w:uiPriority w:val="99"/>
    <w:rsid w:val="001A3DF1"/>
    <w:rPr>
      <w:rFonts w:ascii="Times New Roman" w:hAnsi="Times New Roman" w:cs="Times New Roman"/>
      <w:i/>
      <w:iCs/>
      <w:color w:val="000000"/>
      <w:spacing w:val="-10"/>
      <w:sz w:val="24"/>
      <w:szCs w:val="24"/>
    </w:rPr>
  </w:style>
  <w:style w:type="paragraph" w:styleId="Bezodstpw">
    <w:name w:val="No Spacing"/>
    <w:link w:val="BezodstpwZnak"/>
    <w:uiPriority w:val="1"/>
    <w:qFormat/>
    <w:rsid w:val="00DA717A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DA717A"/>
    <w:rPr>
      <w:rFonts w:ascii="Calibri" w:eastAsia="Calibri" w:hAnsi="Calibri" w:cs="Times New Roman"/>
      <w:lang w:eastAsia="pl-PL"/>
    </w:rPr>
  </w:style>
  <w:style w:type="paragraph" w:customStyle="1" w:styleId="Tekstkomentarza2">
    <w:name w:val="Tekst komentarza2"/>
    <w:basedOn w:val="Normalny"/>
    <w:rsid w:val="00922A8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numbering" w:customStyle="1" w:styleId="Styl1">
    <w:name w:val="Styl1"/>
    <w:uiPriority w:val="99"/>
    <w:rsid w:val="003D79CC"/>
    <w:pPr>
      <w:numPr>
        <w:numId w:val="9"/>
      </w:numPr>
    </w:pPr>
  </w:style>
  <w:style w:type="character" w:customStyle="1" w:styleId="Nagwek2Znak">
    <w:name w:val="Nagłówek 2 Znak"/>
    <w:basedOn w:val="Domylnaczcionkaakapitu"/>
    <w:link w:val="Nagwek2"/>
    <w:rsid w:val="0053739B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customStyle="1" w:styleId="western">
    <w:name w:val="western"/>
    <w:basedOn w:val="Normalny"/>
    <w:rsid w:val="0053739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4C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52243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59"/>
    <w:rsid w:val="00FC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45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488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50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95681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589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3042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611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8330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58024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74659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1678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4242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212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641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611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64937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036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27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686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960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165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76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6659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70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775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6709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734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3941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464076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272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24239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903037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62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1550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611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5865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725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0020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428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2681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3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377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7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EF60-07C8-4D76-B0CB-536D00F0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Agnieszka Cholewa-Picz</cp:lastModifiedBy>
  <cp:revision>2</cp:revision>
  <cp:lastPrinted>2023-11-07T12:00:00Z</cp:lastPrinted>
  <dcterms:created xsi:type="dcterms:W3CDTF">2026-03-08T18:13:00Z</dcterms:created>
  <dcterms:modified xsi:type="dcterms:W3CDTF">2026-03-08T18:13:00Z</dcterms:modified>
</cp:coreProperties>
</file>